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10348" w:type="dxa"/>
        <w:tblLayout w:type="fixed"/>
        <w:tblCellMar>
          <w:left w:w="71" w:type="dxa"/>
          <w:right w:w="71" w:type="dxa"/>
        </w:tblCellMar>
        <w:tblLook w:val="0000" w:firstRow="0" w:lastRow="0" w:firstColumn="0" w:lastColumn="0" w:noHBand="0" w:noVBand="0"/>
      </w:tblPr>
      <w:tblGrid>
        <w:gridCol w:w="10348"/>
      </w:tblGrid>
      <w:tr w:rsidR="009D147A" w14:paraId="33A55D4F" w14:textId="77777777" w:rsidTr="009D147A">
        <w:tc>
          <w:tcPr>
            <w:tcW w:w="10348" w:type="dxa"/>
            <w:shd w:val="clear" w:color="auto" w:fill="66CCFF"/>
          </w:tcPr>
          <w:p w14:paraId="71723DD5" w14:textId="77777777" w:rsidR="009D147A" w:rsidRDefault="009D147A"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08DABE8" w14:textId="77777777" w:rsidR="009D147A" w:rsidRDefault="009D147A"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298BE3B3" w14:textId="77777777" w:rsidR="002A165F" w:rsidRDefault="009D147A" w:rsidP="00054318">
            <w:pPr>
              <w:pStyle w:val="Standard"/>
              <w:jc w:val="center"/>
              <w:rPr>
                <w:rFonts w:cs="Arial"/>
                <w:b/>
                <w:bCs/>
                <w:sz w:val="28"/>
                <w:szCs w:val="28"/>
              </w:rPr>
            </w:pPr>
            <w:r w:rsidRPr="009147F4">
              <w:rPr>
                <w:rFonts w:cs="Arial"/>
                <w:b/>
                <w:bCs/>
                <w:sz w:val="28"/>
                <w:szCs w:val="28"/>
              </w:rPr>
              <w:t>2</w:t>
            </w:r>
            <w:r>
              <w:rPr>
                <w:rFonts w:cs="Arial"/>
                <w:b/>
                <w:bCs/>
                <w:sz w:val="28"/>
                <w:szCs w:val="28"/>
              </w:rPr>
              <w:t>6</w:t>
            </w:r>
            <w:r w:rsidRPr="009147F4">
              <w:rPr>
                <w:rFonts w:cs="Arial"/>
                <w:b/>
                <w:bCs/>
                <w:sz w:val="28"/>
                <w:szCs w:val="28"/>
              </w:rPr>
              <w:t>S0</w:t>
            </w:r>
            <w:r>
              <w:rPr>
                <w:rFonts w:cs="Arial"/>
                <w:b/>
                <w:bCs/>
                <w:sz w:val="28"/>
                <w:szCs w:val="28"/>
              </w:rPr>
              <w:t>12</w:t>
            </w:r>
            <w:r w:rsidRPr="009147F4">
              <w:rPr>
                <w:rFonts w:cs="Arial"/>
                <w:b/>
                <w:bCs/>
                <w:sz w:val="28"/>
                <w:szCs w:val="28"/>
              </w:rPr>
              <w:t xml:space="preserve">- SURVEILLANCE DE LA QUALITE DES </w:t>
            </w:r>
            <w:r w:rsidR="006F0D69">
              <w:rPr>
                <w:rFonts w:cs="Arial"/>
                <w:b/>
                <w:bCs/>
                <w:sz w:val="28"/>
                <w:szCs w:val="28"/>
              </w:rPr>
              <w:t>PLANS D’EAU</w:t>
            </w:r>
            <w:r w:rsidR="002A165F">
              <w:rPr>
                <w:rFonts w:cs="Arial"/>
                <w:b/>
                <w:bCs/>
                <w:sz w:val="28"/>
                <w:szCs w:val="28"/>
              </w:rPr>
              <w:t xml:space="preserve"> </w:t>
            </w:r>
          </w:p>
          <w:p w14:paraId="00E6B4CB" w14:textId="113CD534" w:rsidR="009D147A" w:rsidRDefault="009D147A" w:rsidP="00054318">
            <w:pPr>
              <w:pStyle w:val="Standard"/>
              <w:jc w:val="center"/>
              <w:rPr>
                <w:color w:val="000000"/>
                <w:szCs w:val="20"/>
              </w:rPr>
            </w:pPr>
            <w:r w:rsidRPr="00054318">
              <w:rPr>
                <w:rFonts w:cs="Arial"/>
                <w:b/>
                <w:bCs/>
                <w:sz w:val="28"/>
                <w:szCs w:val="28"/>
              </w:rPr>
              <w:t>Prélèvements et analyses physico-chimiques</w:t>
            </w:r>
            <w:r w:rsidR="006F0D69">
              <w:rPr>
                <w:rFonts w:cs="Arial"/>
                <w:b/>
                <w:bCs/>
                <w:sz w:val="28"/>
                <w:szCs w:val="28"/>
              </w:rPr>
              <w:t xml:space="preserve"> </w:t>
            </w:r>
            <w:r w:rsidRPr="00054318">
              <w:rPr>
                <w:rFonts w:cs="Arial"/>
                <w:b/>
                <w:bCs/>
                <w:sz w:val="28"/>
                <w:szCs w:val="28"/>
              </w:rPr>
              <w:t>et hydro-biologiques eaux et sédiments des plans d'eau du bassin, ainsi que la détermination du phytoplancton</w:t>
            </w:r>
            <w:r>
              <w:rPr>
                <w:rFonts w:cs="Arial"/>
                <w:color w:val="4F81BD" w:themeColor="accent1"/>
                <w:szCs w:val="20"/>
              </w:rPr>
              <w:t>.</w:t>
            </w:r>
          </w:p>
          <w:p w14:paraId="3D2AC9CA" w14:textId="2DB26DDE" w:rsidR="009D147A" w:rsidRDefault="009D147A" w:rsidP="006C4338">
            <w:pPr>
              <w:tabs>
                <w:tab w:val="left" w:pos="851"/>
              </w:tabs>
              <w:spacing w:before="120" w:after="120"/>
              <w:jc w:val="center"/>
              <w:rPr>
                <w:rFonts w:ascii="Arial" w:hAnsi="Arial" w:cs="Arial"/>
                <w:b/>
                <w:bCs/>
                <w:sz w:val="28"/>
                <w:szCs w:val="28"/>
              </w:rPr>
            </w:pPr>
          </w:p>
          <w:p w14:paraId="46BB0692" w14:textId="09A6A3D6" w:rsidR="009D147A" w:rsidRDefault="009D147A" w:rsidP="006C4338">
            <w:pPr>
              <w:tabs>
                <w:tab w:val="left" w:pos="851"/>
              </w:tabs>
              <w:spacing w:before="120" w:after="120"/>
              <w:jc w:val="center"/>
              <w:rPr>
                <w:caps/>
                <w:sz w:val="28"/>
                <w:szCs w:val="28"/>
              </w:rPr>
            </w:pPr>
            <w:r w:rsidRPr="0007102E">
              <w:rPr>
                <w:rFonts w:ascii="Arial" w:hAnsi="Arial" w:cs="Arial"/>
                <w:b/>
                <w:bCs/>
                <w:sz w:val="24"/>
                <w:szCs w:val="24"/>
              </w:rPr>
              <w:t>LOT 0</w:t>
            </w:r>
            <w:r>
              <w:rPr>
                <w:rFonts w:ascii="Arial" w:hAnsi="Arial" w:cs="Arial"/>
                <w:b/>
                <w:bCs/>
                <w:sz w:val="24"/>
                <w:szCs w:val="24"/>
              </w:rPr>
              <w:t>3</w:t>
            </w:r>
            <w:r w:rsidRPr="0007102E">
              <w:rPr>
                <w:rFonts w:ascii="Arial" w:hAnsi="Arial" w:cs="Arial"/>
                <w:b/>
                <w:bCs/>
                <w:sz w:val="24"/>
                <w:szCs w:val="24"/>
              </w:rPr>
              <w:t xml:space="preserve"> Prélèvements et analyses hydro-biologiques – Plans d'eau : Zone </w:t>
            </w:r>
            <w:r>
              <w:rPr>
                <w:rFonts w:ascii="Arial" w:hAnsi="Arial" w:cs="Arial"/>
                <w:b/>
                <w:bCs/>
                <w:sz w:val="24"/>
                <w:szCs w:val="24"/>
              </w:rPr>
              <w:t>F</w:t>
            </w:r>
          </w:p>
        </w:tc>
      </w:tr>
    </w:tbl>
    <w:p w14:paraId="69F97497" w14:textId="77777777" w:rsidR="009B1CD0" w:rsidRDefault="009B1CD0" w:rsidP="006C4338">
      <w:pPr>
        <w:tabs>
          <w:tab w:val="left" w:pos="851"/>
        </w:tabs>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7CE45EEE"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79F2350" w14:textId="1265E10E" w:rsidR="009147F4" w:rsidRPr="009147F4" w:rsidRDefault="009147F4" w:rsidP="009147F4">
      <w:pPr>
        <w:rPr>
          <w:rFonts w:ascii="Arial" w:hAnsi="Arial" w:cs="Arial"/>
        </w:rPr>
      </w:pPr>
      <w:r>
        <w:rPr>
          <w:rFonts w:ascii="Arial" w:hAnsi="Arial" w:cs="Arial"/>
        </w:rPr>
        <w:t>Référence : 2</w:t>
      </w:r>
      <w:r w:rsidR="00054318">
        <w:rPr>
          <w:rFonts w:ascii="Arial" w:hAnsi="Arial" w:cs="Arial"/>
        </w:rPr>
        <w:t>6S</w:t>
      </w:r>
      <w:r w:rsidR="00AE5BB1">
        <w:rPr>
          <w:rFonts w:ascii="Arial" w:hAnsi="Arial" w:cs="Arial"/>
        </w:rPr>
        <w:t>0</w:t>
      </w:r>
      <w:r w:rsidR="00054318">
        <w:rPr>
          <w:rFonts w:ascii="Arial" w:hAnsi="Arial" w:cs="Arial"/>
        </w:rPr>
        <w:t>12</w:t>
      </w:r>
      <w:r>
        <w:rPr>
          <w:rFonts w:ascii="Arial" w:hAnsi="Arial" w:cs="Arial"/>
        </w:rPr>
        <w:t>-</w:t>
      </w:r>
      <w:r w:rsidRPr="009147F4">
        <w:t xml:space="preserve"> </w:t>
      </w:r>
      <w:r w:rsidRPr="002A165F">
        <w:rPr>
          <w:rFonts w:ascii="Arial" w:hAnsi="Arial" w:cs="Arial"/>
          <w:color w:val="000000" w:themeColor="text1"/>
        </w:rPr>
        <w:t xml:space="preserve">SURVEILLANCE DE LA QUALITE DES </w:t>
      </w:r>
      <w:r w:rsidR="006F0D69" w:rsidRPr="002A165F">
        <w:rPr>
          <w:rFonts w:ascii="Arial" w:hAnsi="Arial" w:cs="Arial"/>
          <w:color w:val="000000" w:themeColor="text1"/>
        </w:rPr>
        <w:t>PLANS D’EAU</w:t>
      </w:r>
    </w:p>
    <w:p w14:paraId="3DCE6B1F" w14:textId="4F1A74CD" w:rsidR="009B1CD0" w:rsidRDefault="009B1CD0" w:rsidP="005846FB">
      <w:pPr>
        <w:tabs>
          <w:tab w:val="left" w:pos="426"/>
          <w:tab w:val="left" w:pos="851"/>
        </w:tabs>
        <w:jc w:val="both"/>
        <w:rPr>
          <w:rFonts w:ascii="Arial" w:hAnsi="Arial" w:cs="Arial"/>
        </w:rPr>
      </w:pPr>
    </w:p>
    <w:p w14:paraId="17DEFB35" w14:textId="2C3D40DD" w:rsidR="009147F4" w:rsidRPr="009147F4" w:rsidRDefault="00054318" w:rsidP="009147F4">
      <w:pPr>
        <w:tabs>
          <w:tab w:val="left" w:pos="426"/>
          <w:tab w:val="left" w:pos="851"/>
        </w:tabs>
        <w:jc w:val="both"/>
        <w:rPr>
          <w:rFonts w:ascii="Arial" w:hAnsi="Arial" w:cs="Arial"/>
        </w:rPr>
      </w:pPr>
      <w:r>
        <w:rPr>
          <w:rFonts w:eastAsia="Arial" w:cs="Arial"/>
          <w:color w:val="000000"/>
          <w:shd w:val="clear" w:color="auto" w:fill="FFFFFF"/>
        </w:rPr>
        <w:t xml:space="preserve">L'accord-cadre a pour objet </w:t>
      </w:r>
      <w:r w:rsidRPr="002A165F">
        <w:rPr>
          <w:rFonts w:cs="Arial"/>
          <w:color w:val="000000" w:themeColor="text1"/>
        </w:rPr>
        <w:t>la surveillance de la qualité des plans d’eau qui comprend la réalisation de prélèvements et d’analyses physico-chimiques et hydro-biologiques eaux et sédiments des plans d'eau du bassin, ainsi que la détermination du phytoplancton sur le</w:t>
      </w:r>
      <w:r w:rsidR="009147F4" w:rsidRPr="002A165F">
        <w:rPr>
          <w:rFonts w:ascii="Arial" w:hAnsi="Arial" w:cs="Arial"/>
          <w:color w:val="000000" w:themeColor="text1"/>
        </w:rPr>
        <w:t xml:space="preserve"> bassin Loire-Bretagne dans le cadre de la mise en œuvre du programme de surveillance et des suivis locaux de </w:t>
      </w:r>
      <w:r w:rsidR="009147F4" w:rsidRPr="009147F4">
        <w:rPr>
          <w:rFonts w:ascii="Arial" w:hAnsi="Arial" w:cs="Arial"/>
        </w:rPr>
        <w:t>la qualité des milieux aquatiques.</w:t>
      </w:r>
    </w:p>
    <w:p w14:paraId="6057D933" w14:textId="77777777" w:rsidR="009147F4" w:rsidRPr="009147F4" w:rsidRDefault="009147F4" w:rsidP="009147F4">
      <w:pPr>
        <w:tabs>
          <w:tab w:val="left" w:pos="426"/>
          <w:tab w:val="left" w:pos="851"/>
        </w:tabs>
        <w:jc w:val="both"/>
        <w:rPr>
          <w:rFonts w:ascii="Arial" w:hAnsi="Arial" w:cs="Arial"/>
        </w:rPr>
      </w:pPr>
    </w:p>
    <w:p w14:paraId="2534552B" w14:textId="77777777" w:rsidR="009147F4" w:rsidRPr="009147F4" w:rsidRDefault="009147F4" w:rsidP="009147F4">
      <w:pPr>
        <w:tabs>
          <w:tab w:val="left" w:pos="426"/>
          <w:tab w:val="left" w:pos="851"/>
        </w:tabs>
        <w:jc w:val="both"/>
        <w:rPr>
          <w:rFonts w:ascii="Arial" w:hAnsi="Arial" w:cs="Arial"/>
          <w:b/>
        </w:rPr>
      </w:pPr>
      <w:r w:rsidRPr="009147F4">
        <w:rPr>
          <w:rFonts w:ascii="Arial" w:hAnsi="Arial" w:cs="Arial"/>
          <w:b/>
        </w:rPr>
        <w:t>Ce marché comprendra des prestations de :</w:t>
      </w:r>
    </w:p>
    <w:p w14:paraId="0D32550F"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Prélèvements des eaux continentales (cours d’eau, plan d’eau et eaux souterraines) </w:t>
      </w:r>
    </w:p>
    <w:p w14:paraId="5EF5D14D"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 xml:space="preserve">Analyses physico-chimiques des eaux, des sédiments </w:t>
      </w:r>
    </w:p>
    <w:p w14:paraId="176B614C" w14:textId="77777777" w:rsidR="009147F4" w:rsidRPr="009147F4" w:rsidRDefault="009147F4" w:rsidP="009147F4">
      <w:pPr>
        <w:numPr>
          <w:ilvl w:val="0"/>
          <w:numId w:val="7"/>
        </w:numPr>
        <w:tabs>
          <w:tab w:val="left" w:pos="426"/>
          <w:tab w:val="left" w:pos="851"/>
        </w:tabs>
        <w:jc w:val="both"/>
        <w:rPr>
          <w:rFonts w:ascii="Arial" w:hAnsi="Arial" w:cs="Arial"/>
          <w:b/>
        </w:rPr>
      </w:pPr>
      <w:r w:rsidRPr="009147F4">
        <w:rPr>
          <w:rFonts w:ascii="Arial" w:hAnsi="Arial" w:cs="Arial"/>
          <w:b/>
        </w:rPr>
        <w:t>Déterminations biologiques du phytoplancton des cours d’eau et de l’hydrobiologie des plans d’eau</w:t>
      </w:r>
    </w:p>
    <w:p w14:paraId="32F066A5" w14:textId="77777777" w:rsidR="00876A73" w:rsidRDefault="00876A73" w:rsidP="005846FB">
      <w:pPr>
        <w:tabs>
          <w:tab w:val="left" w:pos="426"/>
          <w:tab w:val="left" w:pos="851"/>
        </w:tabs>
        <w:jc w:val="both"/>
        <w:rPr>
          <w:rFonts w:ascii="Arial" w:hAnsi="Arial" w:cs="Arial"/>
        </w:rPr>
      </w:pPr>
    </w:p>
    <w:p w14:paraId="1CC8C8D3" w14:textId="77777777" w:rsidR="00876A73" w:rsidRDefault="00876A73" w:rsidP="005846FB">
      <w:pPr>
        <w:tabs>
          <w:tab w:val="left" w:pos="426"/>
          <w:tab w:val="left" w:pos="851"/>
        </w:tabs>
        <w:jc w:val="both"/>
        <w:rPr>
          <w:rFonts w:ascii="Arial" w:hAnsi="Arial" w:cs="Arial"/>
        </w:rPr>
      </w:pPr>
    </w:p>
    <w:p w14:paraId="0CFCD256" w14:textId="32596F25" w:rsidR="009147F4" w:rsidRDefault="009B1CD0" w:rsidP="00E87CE0">
      <w:pPr>
        <w:pStyle w:val="fcasegauche"/>
        <w:tabs>
          <w:tab w:val="left" w:pos="851"/>
        </w:tabs>
        <w:spacing w:after="0"/>
        <w:ind w:left="0" w:firstLine="0"/>
        <w:rPr>
          <w:rFonts w:ascii="Arial" w:hAnsi="Arial" w:cs="Arial"/>
          <w:b/>
          <w:bCs/>
        </w:rPr>
      </w:pPr>
      <w:r>
        <w:rPr>
          <w:rFonts w:ascii="Wingdings" w:eastAsia="Wingdings" w:hAnsi="Wingdings" w:cs="Wingdings"/>
          <w:b/>
          <w:color w:val="66CCFF"/>
          <w:spacing w:val="-10"/>
        </w:rPr>
        <w:t></w:t>
      </w:r>
      <w:r>
        <w:rPr>
          <w:rFonts w:ascii="Arial" w:eastAsia="Arial" w:hAnsi="Arial" w:cs="Arial"/>
          <w:spacing w:val="-10"/>
        </w:rPr>
        <w:t xml:space="preserve"> </w:t>
      </w:r>
      <w:r w:rsidRPr="003736CE">
        <w:rPr>
          <w:rFonts w:ascii="Arial" w:hAnsi="Arial" w:cs="Arial"/>
          <w:b/>
          <w:bCs/>
        </w:rPr>
        <w:t xml:space="preserve">Cet acte d'engagement correspond </w:t>
      </w:r>
      <w:r w:rsidR="009147F4" w:rsidRPr="003736CE">
        <w:rPr>
          <w:rFonts w:ascii="Arial" w:hAnsi="Arial" w:cs="Arial"/>
          <w:b/>
          <w:bCs/>
        </w:rPr>
        <w:t xml:space="preserve">à l’offre de base du lot </w:t>
      </w:r>
      <w:r w:rsidR="007558B5">
        <w:rPr>
          <w:rFonts w:ascii="Arial" w:hAnsi="Arial" w:cs="Arial"/>
          <w:b/>
          <w:bCs/>
        </w:rPr>
        <w:t>3</w:t>
      </w:r>
      <w:r w:rsidR="00E87CE0">
        <w:rPr>
          <w:rFonts w:ascii="Arial" w:hAnsi="Arial" w:cs="Arial"/>
          <w:b/>
          <w:bCs/>
        </w:rPr>
        <w:t xml:space="preserve"> : </w:t>
      </w:r>
      <w:r w:rsidR="0007102E" w:rsidRPr="0007102E">
        <w:rPr>
          <w:rFonts w:ascii="Arial" w:hAnsi="Arial" w:cs="Arial"/>
          <w:b/>
          <w:bCs/>
        </w:rPr>
        <w:t xml:space="preserve">Prélèvements et analyses hydro-biologiques – Plans d'eau : Zone </w:t>
      </w:r>
      <w:r w:rsidR="007558B5">
        <w:rPr>
          <w:rFonts w:ascii="Arial" w:hAnsi="Arial" w:cs="Arial"/>
          <w:b/>
          <w:bCs/>
        </w:rPr>
        <w:t>F</w:t>
      </w:r>
    </w:p>
    <w:p w14:paraId="3FDE16B5" w14:textId="3CAF5620" w:rsidR="006A6B62" w:rsidRPr="006A6B62" w:rsidRDefault="006A6B62" w:rsidP="006A6B62">
      <w:pPr>
        <w:pStyle w:val="fcasegauche"/>
        <w:tabs>
          <w:tab w:val="left" w:pos="851"/>
        </w:tabs>
        <w:ind w:left="142" w:firstLine="0"/>
        <w:rPr>
          <w:rFonts w:ascii="Arial" w:hAnsi="Arial" w:cs="Arial"/>
        </w:rPr>
      </w:pPr>
      <w:r w:rsidRPr="006A6B62">
        <w:rPr>
          <w:rFonts w:ascii="Arial" w:hAnsi="Arial" w:cs="Arial"/>
        </w:rPr>
        <w:t xml:space="preserve">L’objet des prestations consiste </w:t>
      </w:r>
      <w:r w:rsidR="00E87CE0" w:rsidRPr="00E87CE0">
        <w:rPr>
          <w:rFonts w:ascii="Arial" w:hAnsi="Arial" w:cs="Arial"/>
        </w:rPr>
        <w:t xml:space="preserve">à réaliser des prestations </w:t>
      </w:r>
      <w:r w:rsidR="0007102E">
        <w:rPr>
          <w:rFonts w:ascii="Arial" w:hAnsi="Arial" w:cs="Arial"/>
        </w:rPr>
        <w:t xml:space="preserve">de prélèvements et </w:t>
      </w:r>
      <w:r w:rsidR="00E87CE0" w:rsidRPr="00E87CE0">
        <w:rPr>
          <w:rFonts w:ascii="Arial" w:hAnsi="Arial" w:cs="Arial"/>
        </w:rPr>
        <w:t>d'analyse</w:t>
      </w:r>
      <w:r w:rsidR="0015441F">
        <w:rPr>
          <w:rFonts w:ascii="Arial" w:hAnsi="Arial" w:cs="Arial"/>
        </w:rPr>
        <w:t>s</w:t>
      </w:r>
      <w:r w:rsidR="00E87CE0" w:rsidRPr="00E87CE0">
        <w:rPr>
          <w:rFonts w:ascii="Arial" w:hAnsi="Arial" w:cs="Arial"/>
        </w:rPr>
        <w:t xml:space="preserve"> </w:t>
      </w:r>
      <w:r w:rsidR="0007102E">
        <w:rPr>
          <w:rFonts w:ascii="Arial" w:hAnsi="Arial" w:cs="Arial"/>
        </w:rPr>
        <w:t>hydro-biologiques</w:t>
      </w:r>
      <w:r w:rsidR="00E87CE0" w:rsidRPr="00E87CE0">
        <w:rPr>
          <w:rFonts w:ascii="Arial" w:hAnsi="Arial" w:cs="Arial"/>
        </w:rPr>
        <w:t xml:space="preserve"> </w:t>
      </w:r>
      <w:r w:rsidR="0015441F">
        <w:rPr>
          <w:rFonts w:ascii="Arial" w:hAnsi="Arial" w:cs="Arial"/>
        </w:rPr>
        <w:t>de</w:t>
      </w:r>
      <w:r w:rsidR="00E87CE0" w:rsidRPr="00E87CE0">
        <w:rPr>
          <w:rFonts w:ascii="Arial" w:hAnsi="Arial" w:cs="Arial"/>
        </w:rPr>
        <w:t xml:space="preserve"> plans d'eau</w:t>
      </w:r>
      <w:r w:rsidR="00E87CE0">
        <w:rPr>
          <w:rFonts w:ascii="Arial" w:hAnsi="Arial" w:cs="Arial"/>
        </w:rPr>
        <w:t>.</w:t>
      </w: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606C7F8C" w:rsidR="009B1CD0" w:rsidRPr="001F3682" w:rsidRDefault="002A165F"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CCAP </w:t>
      </w:r>
      <w:r w:rsidR="009147F4">
        <w:rPr>
          <w:rFonts w:ascii="Arial" w:hAnsi="Arial" w:cs="Arial"/>
        </w:rPr>
        <w:t>de la consultation 2</w:t>
      </w:r>
      <w:r w:rsidR="00054318">
        <w:rPr>
          <w:rFonts w:ascii="Arial" w:hAnsi="Arial" w:cs="Arial"/>
        </w:rPr>
        <w:t>6</w:t>
      </w:r>
      <w:r w:rsidR="009147F4">
        <w:rPr>
          <w:rFonts w:ascii="Arial" w:hAnsi="Arial" w:cs="Arial"/>
        </w:rPr>
        <w:t>S0</w:t>
      </w:r>
      <w:r w:rsidR="00054318">
        <w:rPr>
          <w:rFonts w:ascii="Arial" w:hAnsi="Arial" w:cs="Arial"/>
        </w:rPr>
        <w:t>12</w:t>
      </w:r>
      <w:r w:rsidR="009B1CD0" w:rsidRPr="001F3682">
        <w:rPr>
          <w:rFonts w:ascii="Arial" w:hAnsi="Arial" w:cs="Arial"/>
        </w:rPr>
        <w:t>.</w:t>
      </w:r>
    </w:p>
    <w:bookmarkStart w:id="0" w:name="_Hlk203992589"/>
    <w:p w14:paraId="577F8F91" w14:textId="32DCCC9C" w:rsidR="009147F4" w:rsidRDefault="002A165F"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bookmarkEnd w:id="0"/>
      <w:r w:rsidR="009B1CD0" w:rsidRPr="001F3682">
        <w:rPr>
          <w:rFonts w:ascii="Arial" w:hAnsi="Arial" w:cs="Arial"/>
        </w:rPr>
        <w:t>CCAG</w:t>
      </w:r>
      <w:r w:rsidR="009147F4">
        <w:rPr>
          <w:rFonts w:ascii="Arial" w:hAnsi="Arial" w:cs="Arial"/>
        </w:rPr>
        <w:t xml:space="preserve"> </w:t>
      </w:r>
      <w:r w:rsidR="009147F4" w:rsidRPr="009147F4">
        <w:rPr>
          <w:rFonts w:ascii="Arial" w:hAnsi="Arial" w:cs="Arial"/>
        </w:rPr>
        <w:t xml:space="preserve">de fournitures courantes et de services </w:t>
      </w:r>
      <w:r w:rsidR="009147F4">
        <w:rPr>
          <w:rFonts w:ascii="Arial" w:hAnsi="Arial" w:cs="Arial"/>
        </w:rPr>
        <w:t>entré en vigueur le 1 er avril 2021</w:t>
      </w:r>
    </w:p>
    <w:p w14:paraId="7FE6E0CE" w14:textId="32077141" w:rsidR="009B1CD0" w:rsidRPr="001F3682" w:rsidRDefault="002A165F" w:rsidP="0061068C">
      <w:pPr>
        <w:tabs>
          <w:tab w:val="left" w:pos="851"/>
        </w:tabs>
        <w:spacing w:before="120"/>
        <w:ind w:left="1135" w:hanging="284"/>
        <w:jc w:val="both"/>
      </w:pPr>
      <w:sdt>
        <w:sdtPr>
          <w:rPr>
            <w:rFonts w:ascii="Arial" w:hAnsi="Arial" w:cs="Arial"/>
            <w:color w:val="000000" w:themeColor="text1"/>
          </w:rPr>
          <w:id w:val="-269855764"/>
          <w14:checkbox>
            <w14:checked w14:val="1"/>
            <w14:checkedState w14:val="2612" w14:font="MS Gothic"/>
            <w14:uncheckedState w14:val="2610" w14:font="MS Gothic"/>
          </w14:checkbox>
        </w:sdtPr>
        <w:sdtEndPr/>
        <w:sdtContent>
          <w:r w:rsidR="009147F4" w:rsidRPr="002A165F">
            <w:rPr>
              <w:rFonts w:ascii="MS Gothic" w:eastAsia="MS Gothic" w:hAnsi="MS Gothic" w:cs="Arial" w:hint="eastAsia"/>
              <w:color w:val="000000" w:themeColor="text1"/>
            </w:rPr>
            <w:t>☒</w:t>
          </w:r>
        </w:sdtContent>
      </w:sdt>
      <w:r w:rsidR="009B1CD0" w:rsidRPr="002A165F">
        <w:rPr>
          <w:rFonts w:ascii="Arial" w:hAnsi="Arial" w:cs="Arial"/>
          <w:color w:val="000000" w:themeColor="text1"/>
        </w:rPr>
        <w:t xml:space="preserve">CCTP </w:t>
      </w:r>
      <w:r w:rsidRPr="002A165F">
        <w:rPr>
          <w:rFonts w:ascii="Arial" w:hAnsi="Arial" w:cs="Arial"/>
          <w:color w:val="000000" w:themeColor="text1"/>
        </w:rPr>
        <w:t>général</w:t>
      </w:r>
      <w:r w:rsidRPr="002A165F">
        <w:rPr>
          <w:rFonts w:ascii="Arial" w:hAnsi="Arial" w:cs="Arial"/>
          <w:color w:val="000000" w:themeColor="text1"/>
        </w:rPr>
        <w:t xml:space="preserve"> </w:t>
      </w:r>
      <w:r w:rsidR="009147F4">
        <w:rPr>
          <w:rFonts w:ascii="Arial" w:hAnsi="Arial" w:cs="Arial"/>
        </w:rPr>
        <w:t>et CCTP de chacun des lots de la consultation 2</w:t>
      </w:r>
      <w:r w:rsidR="00054318">
        <w:rPr>
          <w:rFonts w:ascii="Arial" w:hAnsi="Arial" w:cs="Arial"/>
        </w:rPr>
        <w:t>6</w:t>
      </w:r>
      <w:r w:rsidR="009147F4">
        <w:rPr>
          <w:rFonts w:ascii="Arial" w:hAnsi="Arial" w:cs="Arial"/>
        </w:rPr>
        <w:t>S0</w:t>
      </w:r>
      <w:r w:rsidR="00054318">
        <w:rPr>
          <w:rFonts w:ascii="Arial" w:hAnsi="Arial" w:cs="Arial"/>
        </w:rPr>
        <w:t>12</w:t>
      </w:r>
      <w:r w:rsidR="009147F4">
        <w:rPr>
          <w:rFonts w:ascii="Arial" w:hAnsi="Arial" w:cs="Arial"/>
        </w:rPr>
        <w:t xml:space="preserve"> et leurs annexes</w:t>
      </w:r>
      <w:r w:rsidR="009B1CD0" w:rsidRPr="001F3682">
        <w:rPr>
          <w:rFonts w:ascii="Arial" w:hAnsi="Arial" w:cs="Arial"/>
        </w:rPr>
        <w:t>.</w:t>
      </w:r>
    </w:p>
    <w:p w14:paraId="574B481A" w14:textId="218FE7CF" w:rsidR="009B1CD0" w:rsidRDefault="002A165F"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Pr>
              <w:rFonts w:ascii="MS Gothic" w:eastAsia="MS Gothic" w:hAnsi="MS Gothic" w:cs="Arial" w:hint="eastAsia"/>
            </w:rPr>
            <w:t>☒</w:t>
          </w:r>
        </w:sdtContent>
      </w:sdt>
      <w:r w:rsidR="009B1CD0">
        <w:rPr>
          <w:rFonts w:ascii="Arial" w:hAnsi="Arial" w:cs="Arial"/>
        </w:rPr>
        <w:t>Autres</w:t>
      </w:r>
      <w:r w:rsidR="00A63726">
        <w:rPr>
          <w:rFonts w:ascii="Arial" w:hAnsi="Arial" w:cs="Arial"/>
        </w:rPr>
        <w:t> : cadres de réponse, BPU</w:t>
      </w:r>
    </w:p>
    <w:p w14:paraId="7E1A04A7" w14:textId="77777777" w:rsidR="009B1CD0"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proofErr w:type="gramStart"/>
      <w:r>
        <w:rPr>
          <w:rFonts w:ascii="Arial" w:hAnsi="Arial" w:cs="Arial"/>
        </w:rPr>
        <w:lastRenderedPageBreak/>
        <w:t>et</w:t>
      </w:r>
      <w:proofErr w:type="gramEnd"/>
      <w:r>
        <w:rPr>
          <w:rFonts w:ascii="Arial" w:hAnsi="Arial" w:cs="Arial"/>
        </w:rPr>
        <w:t xml:space="preserve"> conformément à leurs </w:t>
      </w:r>
      <w:r w:rsidRPr="009D147A">
        <w:rPr>
          <w:rFonts w:ascii="Arial" w:hAnsi="Arial" w:cs="Arial"/>
        </w:rPr>
        <w:t>clauses</w:t>
      </w:r>
      <w:r w:rsidR="009147F4" w:rsidRPr="009D147A">
        <w:rPr>
          <w:rFonts w:ascii="Arial" w:hAnsi="Arial" w:cs="Arial"/>
        </w:rPr>
        <w:t xml:space="preserve"> (cocher la case correspondante)</w:t>
      </w:r>
      <w:r w:rsidRPr="009D147A">
        <w:rPr>
          <w:rFonts w:ascii="Arial" w:hAnsi="Arial" w:cs="Arial"/>
        </w:rPr>
        <w:t>,</w:t>
      </w:r>
    </w:p>
    <w:p w14:paraId="50352F7B" w14:textId="77777777" w:rsidR="009B1CD0" w:rsidRDefault="009B1CD0" w:rsidP="0083205E">
      <w:pPr>
        <w:tabs>
          <w:tab w:val="left" w:pos="851"/>
        </w:tabs>
        <w:jc w:val="both"/>
        <w:rPr>
          <w:rFonts w:ascii="Arial" w:hAnsi="Arial" w:cs="Arial"/>
        </w:rPr>
      </w:pPr>
    </w:p>
    <w:p w14:paraId="236B5741"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D90A00" w:rsidRPr="009147F4">
        <w:rPr>
          <w:rFonts w:ascii="Arial" w:hAnsi="Arial" w:cs="Arial"/>
          <w:b/>
          <w:bCs/>
        </w:rPr>
        <w:t>le</w:t>
      </w:r>
      <w:proofErr w:type="gramEnd"/>
      <w:r w:rsidR="00D90A00" w:rsidRPr="009147F4">
        <w:rPr>
          <w:rFonts w:ascii="Arial" w:hAnsi="Arial" w:cs="Arial"/>
          <w:b/>
          <w:bCs/>
        </w:rPr>
        <w:t xml:space="preserv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657F88C7" w14:textId="77777777" w:rsidR="009B1CD0" w:rsidRDefault="002A165F"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39E844A2"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proofErr w:type="gramStart"/>
            <w:r w:rsidRPr="00A63726">
              <w:rPr>
                <w:rFonts w:ascii="Arial" w:hAnsi="Arial" w:cs="Arial"/>
                <w:i/>
              </w:rPr>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proofErr w:type="gramStart"/>
            <w:r w:rsidRPr="00A63726">
              <w:rPr>
                <w:rFonts w:ascii="Arial" w:hAnsi="Arial" w:cs="Arial"/>
                <w:i/>
              </w:rPr>
              <w:lastRenderedPageBreak/>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17AFD132" w14:textId="77777777" w:rsidR="006B5057" w:rsidRDefault="006B5057" w:rsidP="009B45B9">
      <w:pPr>
        <w:pStyle w:val="fcase1ertab"/>
        <w:tabs>
          <w:tab w:val="left" w:pos="851"/>
        </w:tabs>
        <w:ind w:left="0" w:firstLine="0"/>
        <w:rPr>
          <w:rFonts w:ascii="Arial" w:hAnsi="Arial" w:cs="Arial"/>
        </w:rPr>
      </w:pPr>
    </w:p>
    <w:p w14:paraId="106FF15A" w14:textId="77777777" w:rsidR="009D147A" w:rsidRPr="00D872C9" w:rsidRDefault="009D147A" w:rsidP="009D147A">
      <w:pPr>
        <w:pStyle w:val="fcase1ertab"/>
        <w:tabs>
          <w:tab w:val="left" w:pos="851"/>
        </w:tabs>
        <w:ind w:left="0" w:firstLine="0"/>
        <w:rPr>
          <w:rFonts w:ascii="Arial" w:hAnsi="Arial" w:cs="Arial"/>
        </w:rPr>
      </w:pPr>
      <w:proofErr w:type="gramStart"/>
      <w:r w:rsidRPr="00D872C9">
        <w:rPr>
          <w:rFonts w:ascii="Arial" w:hAnsi="Arial" w:cs="Arial"/>
        </w:rPr>
        <w:t>à</w:t>
      </w:r>
      <w:proofErr w:type="gramEnd"/>
      <w:r w:rsidRPr="00D872C9">
        <w:rPr>
          <w:rFonts w:ascii="Arial" w:hAnsi="Arial" w:cs="Arial"/>
        </w:rPr>
        <w:t xml:space="preserve"> exécuter les prestations demandées</w:t>
      </w:r>
      <w:r w:rsidRPr="00D872C9">
        <w:rPr>
          <w:rFonts w:ascii="Arial" w:hAnsi="Arial" w:cs="Arial"/>
          <w:b/>
          <w:bCs/>
        </w:rPr>
        <w:t xml:space="preserve"> aux prix indiqués dans l’annexe financière (bordereau des prix unitaires du lot concerné)</w:t>
      </w:r>
      <w:r w:rsidRPr="00D872C9">
        <w:rPr>
          <w:rFonts w:ascii="Arial" w:hAnsi="Arial" w:cs="Arial"/>
        </w:rPr>
        <w:t>, dans le cadre de l’accord cadre mono-attributaire à bons de commande, dont les montants minimum et maximum de commandes par période sont fixés comme suit :</w:t>
      </w:r>
    </w:p>
    <w:p w14:paraId="311D4AB6" w14:textId="77777777" w:rsidR="009B1CD0" w:rsidRDefault="009B1CD0" w:rsidP="009B45B9">
      <w:pPr>
        <w:pStyle w:val="fcasegauche"/>
        <w:tabs>
          <w:tab w:val="left" w:pos="851"/>
        </w:tabs>
        <w:spacing w:after="0"/>
        <w:ind w:left="0" w:firstLine="0"/>
        <w:rPr>
          <w:rFonts w:ascii="Arial" w:hAnsi="Arial" w:cs="Arial"/>
        </w:rPr>
      </w:pPr>
    </w:p>
    <w:tbl>
      <w:tblPr>
        <w:tblW w:w="5469" w:type="dxa"/>
        <w:jc w:val="center"/>
        <w:tblCellMar>
          <w:left w:w="70" w:type="dxa"/>
          <w:right w:w="70" w:type="dxa"/>
        </w:tblCellMar>
        <w:tblLook w:val="04A0" w:firstRow="1" w:lastRow="0" w:firstColumn="1" w:lastColumn="0" w:noHBand="0" w:noVBand="1"/>
      </w:tblPr>
      <w:tblGrid>
        <w:gridCol w:w="2268"/>
        <w:gridCol w:w="1701"/>
        <w:gridCol w:w="1500"/>
      </w:tblGrid>
      <w:tr w:rsidR="009D147A" w14:paraId="52F3A2B3" w14:textId="77777777" w:rsidTr="009D147A">
        <w:trPr>
          <w:trHeight w:val="270"/>
          <w:jc w:val="center"/>
        </w:trPr>
        <w:tc>
          <w:tcPr>
            <w:tcW w:w="2268" w:type="dxa"/>
            <w:tcBorders>
              <w:bottom w:val="single" w:sz="4" w:space="0" w:color="auto"/>
              <w:right w:val="single" w:sz="4" w:space="0" w:color="auto"/>
            </w:tcBorders>
            <w:shd w:val="clear" w:color="auto" w:fill="auto"/>
            <w:noWrap/>
            <w:vAlign w:val="bottom"/>
          </w:tcPr>
          <w:p w14:paraId="230222D9" w14:textId="77777777" w:rsidR="009D147A" w:rsidRPr="0034445B" w:rsidRDefault="009D147A" w:rsidP="00ED214B">
            <w:pPr>
              <w:rPr>
                <w:rFonts w:cs="Arial"/>
                <w:color w:val="000000"/>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2012E0" w14:textId="77777777" w:rsidR="009D147A" w:rsidRPr="00BC71EF" w:rsidRDefault="009D147A" w:rsidP="00ED214B">
            <w:pPr>
              <w:jc w:val="center"/>
              <w:rPr>
                <w:rFonts w:cs="Arial"/>
                <w:lang w:eastAsia="fr-FR"/>
              </w:rPr>
            </w:pPr>
            <w:r w:rsidRPr="00BC71EF">
              <w:t>Minimum HT</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80D837" w14:textId="77777777" w:rsidR="009D147A" w:rsidRDefault="009D147A" w:rsidP="00ED214B">
            <w:pPr>
              <w:jc w:val="center"/>
              <w:rPr>
                <w:rFonts w:cs="Arial"/>
                <w:color w:val="000000"/>
                <w:lang w:eastAsia="fr-FR"/>
              </w:rPr>
            </w:pPr>
            <w:r>
              <w:rPr>
                <w:rFonts w:cs="Arial"/>
                <w:color w:val="000000"/>
                <w:lang w:eastAsia="fr-FR"/>
              </w:rPr>
              <w:t>Maximum HT</w:t>
            </w:r>
          </w:p>
        </w:tc>
      </w:tr>
      <w:tr w:rsidR="009D147A" w:rsidRPr="00EA6E8C" w14:paraId="647D0635" w14:textId="77777777" w:rsidTr="009D147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59C72" w14:textId="77777777" w:rsidR="009D147A" w:rsidRPr="00EA6E8C" w:rsidRDefault="009D147A" w:rsidP="00ED214B">
            <w:pPr>
              <w:rPr>
                <w:rFonts w:cs="Arial"/>
                <w:color w:val="000000" w:themeColor="text1"/>
                <w:lang w:eastAsia="fr-FR"/>
              </w:rPr>
            </w:pPr>
            <w:r w:rsidRPr="00EA6E8C">
              <w:rPr>
                <w:rFonts w:cs="Arial"/>
                <w:color w:val="000000" w:themeColor="text1"/>
                <w:lang w:eastAsia="fr-FR"/>
              </w:rPr>
              <w:t>1</w:t>
            </w:r>
            <w:r w:rsidRPr="00EA6E8C">
              <w:rPr>
                <w:rFonts w:cs="Arial"/>
                <w:color w:val="000000" w:themeColor="text1"/>
                <w:vertAlign w:val="superscript"/>
                <w:lang w:eastAsia="fr-FR"/>
              </w:rPr>
              <w:t>re</w:t>
            </w:r>
            <w:r w:rsidRPr="00EA6E8C">
              <w:rPr>
                <w:rFonts w:cs="Arial"/>
                <w:color w:val="000000" w:themeColor="text1"/>
                <w:lang w:eastAsia="fr-FR"/>
              </w:rPr>
              <w:t xml:space="preserve"> année 2027</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C677B0" w14:textId="77777777" w:rsidR="009D147A" w:rsidRPr="002A165F" w:rsidRDefault="009D147A" w:rsidP="00ED214B">
            <w:pPr>
              <w:jc w:val="center"/>
              <w:rPr>
                <w:rFonts w:cs="Arial"/>
                <w:color w:val="000000" w:themeColor="text1"/>
              </w:rPr>
            </w:pPr>
            <w:r w:rsidRPr="002A165F">
              <w:rPr>
                <w:rFonts w:cs="Arial"/>
                <w:color w:val="000000" w:themeColor="text1"/>
              </w:rPr>
              <w:t>65 662,50 €</w:t>
            </w:r>
          </w:p>
        </w:tc>
        <w:tc>
          <w:tcPr>
            <w:tcW w:w="1500" w:type="dxa"/>
            <w:tcBorders>
              <w:top w:val="single" w:sz="4" w:space="0" w:color="auto"/>
              <w:left w:val="nil"/>
              <w:bottom w:val="single" w:sz="4" w:space="0" w:color="auto"/>
              <w:right w:val="single" w:sz="4" w:space="0" w:color="auto"/>
            </w:tcBorders>
            <w:shd w:val="clear" w:color="auto" w:fill="auto"/>
            <w:vAlign w:val="center"/>
          </w:tcPr>
          <w:p w14:paraId="74EA8854" w14:textId="77777777" w:rsidR="009D147A" w:rsidRPr="002A165F" w:rsidRDefault="009D147A" w:rsidP="00ED214B">
            <w:pPr>
              <w:jc w:val="center"/>
              <w:rPr>
                <w:rFonts w:cs="Arial"/>
                <w:color w:val="000000" w:themeColor="text1"/>
              </w:rPr>
            </w:pPr>
            <w:r w:rsidRPr="002A165F">
              <w:rPr>
                <w:rFonts w:cs="Arial"/>
                <w:color w:val="000000" w:themeColor="text1"/>
              </w:rPr>
              <w:t>393 975,00 €</w:t>
            </w:r>
          </w:p>
        </w:tc>
      </w:tr>
      <w:tr w:rsidR="009D147A" w:rsidRPr="00EA6E8C" w14:paraId="57C5DF5C" w14:textId="77777777" w:rsidTr="009D147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41DA9" w14:textId="77777777" w:rsidR="009D147A" w:rsidRPr="00EA6E8C" w:rsidRDefault="009D147A" w:rsidP="00ED214B">
            <w:pPr>
              <w:rPr>
                <w:rFonts w:cs="Arial"/>
                <w:color w:val="000000" w:themeColor="text1"/>
                <w:lang w:eastAsia="fr-FR"/>
              </w:rPr>
            </w:pPr>
            <w:r w:rsidRPr="00EA6E8C">
              <w:rPr>
                <w:rFonts w:cs="Arial"/>
                <w:color w:val="000000" w:themeColor="text1"/>
                <w:lang w:eastAsia="fr-FR"/>
              </w:rPr>
              <w:t>2</w:t>
            </w:r>
            <w:r w:rsidRPr="00EA6E8C">
              <w:rPr>
                <w:rFonts w:cs="Arial"/>
                <w:color w:val="000000" w:themeColor="text1"/>
                <w:vertAlign w:val="superscript"/>
                <w:lang w:eastAsia="fr-FR"/>
              </w:rPr>
              <w:t>e</w:t>
            </w:r>
            <w:r w:rsidRPr="00EA6E8C">
              <w:rPr>
                <w:rFonts w:cs="Arial"/>
                <w:color w:val="000000" w:themeColor="text1"/>
                <w:lang w:eastAsia="fr-FR"/>
              </w:rPr>
              <w:t xml:space="preserve"> année 2028</w:t>
            </w:r>
          </w:p>
        </w:tc>
        <w:tc>
          <w:tcPr>
            <w:tcW w:w="1701" w:type="dxa"/>
            <w:tcBorders>
              <w:top w:val="nil"/>
              <w:left w:val="nil"/>
              <w:bottom w:val="nil"/>
              <w:right w:val="single" w:sz="4" w:space="0" w:color="auto"/>
            </w:tcBorders>
            <w:shd w:val="clear" w:color="auto" w:fill="auto"/>
            <w:noWrap/>
            <w:vAlign w:val="center"/>
          </w:tcPr>
          <w:p w14:paraId="3D5BB35D" w14:textId="77777777" w:rsidR="009D147A" w:rsidRPr="002A165F" w:rsidRDefault="009D147A" w:rsidP="00ED214B">
            <w:pPr>
              <w:jc w:val="center"/>
              <w:rPr>
                <w:rFonts w:cs="Arial"/>
                <w:color w:val="000000" w:themeColor="text1"/>
              </w:rPr>
            </w:pPr>
            <w:r w:rsidRPr="002A165F">
              <w:rPr>
                <w:rFonts w:cs="Arial"/>
                <w:color w:val="000000" w:themeColor="text1"/>
              </w:rPr>
              <w:t>66 976,50 €</w:t>
            </w:r>
          </w:p>
        </w:tc>
        <w:tc>
          <w:tcPr>
            <w:tcW w:w="1500" w:type="dxa"/>
            <w:tcBorders>
              <w:top w:val="nil"/>
              <w:left w:val="nil"/>
              <w:bottom w:val="nil"/>
              <w:right w:val="single" w:sz="4" w:space="0" w:color="auto"/>
            </w:tcBorders>
            <w:shd w:val="clear" w:color="auto" w:fill="auto"/>
            <w:vAlign w:val="center"/>
          </w:tcPr>
          <w:p w14:paraId="01FCBC06" w14:textId="77777777" w:rsidR="009D147A" w:rsidRPr="002A165F" w:rsidRDefault="009D147A" w:rsidP="00ED214B">
            <w:pPr>
              <w:jc w:val="center"/>
              <w:rPr>
                <w:rFonts w:cs="Arial"/>
                <w:color w:val="000000" w:themeColor="text1"/>
              </w:rPr>
            </w:pPr>
            <w:r w:rsidRPr="002A165F">
              <w:rPr>
                <w:rFonts w:cs="Arial"/>
                <w:color w:val="000000" w:themeColor="text1"/>
              </w:rPr>
              <w:t>401 854,50 €</w:t>
            </w:r>
          </w:p>
        </w:tc>
      </w:tr>
      <w:tr w:rsidR="009D147A" w:rsidRPr="00EA6E8C" w14:paraId="675F2BA4" w14:textId="77777777" w:rsidTr="009D147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6BA91" w14:textId="77777777" w:rsidR="009D147A" w:rsidRPr="00EA6E8C" w:rsidRDefault="009D147A" w:rsidP="00ED214B">
            <w:pPr>
              <w:rPr>
                <w:rFonts w:cs="Arial"/>
                <w:color w:val="000000" w:themeColor="text1"/>
                <w:lang w:eastAsia="fr-FR"/>
              </w:rPr>
            </w:pPr>
            <w:r w:rsidRPr="00EA6E8C">
              <w:rPr>
                <w:rFonts w:cs="Arial"/>
                <w:color w:val="000000" w:themeColor="text1"/>
                <w:lang w:eastAsia="fr-FR"/>
              </w:rPr>
              <w:t>3</w:t>
            </w:r>
            <w:r w:rsidRPr="00EA6E8C">
              <w:rPr>
                <w:rFonts w:cs="Arial"/>
                <w:color w:val="000000" w:themeColor="text1"/>
                <w:vertAlign w:val="superscript"/>
                <w:lang w:eastAsia="fr-FR"/>
              </w:rPr>
              <w:t xml:space="preserve"> e</w:t>
            </w:r>
            <w:r w:rsidRPr="00EA6E8C">
              <w:rPr>
                <w:rFonts w:cs="Arial"/>
                <w:color w:val="000000" w:themeColor="text1"/>
                <w:lang w:eastAsia="fr-FR"/>
              </w:rPr>
              <w:t xml:space="preserve"> année 2029</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0561F25" w14:textId="77777777" w:rsidR="009D147A" w:rsidRPr="002A165F" w:rsidRDefault="009D147A" w:rsidP="00ED214B">
            <w:pPr>
              <w:jc w:val="center"/>
              <w:rPr>
                <w:rFonts w:cs="Arial"/>
                <w:color w:val="000000" w:themeColor="text1"/>
              </w:rPr>
            </w:pPr>
            <w:r w:rsidRPr="002A165F">
              <w:rPr>
                <w:rFonts w:cs="Arial"/>
                <w:color w:val="000000" w:themeColor="text1"/>
              </w:rPr>
              <w:t>45 543,00 €</w:t>
            </w:r>
          </w:p>
        </w:tc>
        <w:tc>
          <w:tcPr>
            <w:tcW w:w="1500" w:type="dxa"/>
            <w:tcBorders>
              <w:top w:val="single" w:sz="4" w:space="0" w:color="auto"/>
              <w:left w:val="nil"/>
              <w:bottom w:val="single" w:sz="4" w:space="0" w:color="auto"/>
              <w:right w:val="single" w:sz="4" w:space="0" w:color="auto"/>
            </w:tcBorders>
            <w:shd w:val="clear" w:color="auto" w:fill="auto"/>
            <w:vAlign w:val="center"/>
          </w:tcPr>
          <w:p w14:paraId="42F5B64B" w14:textId="77777777" w:rsidR="009D147A" w:rsidRPr="002A165F" w:rsidRDefault="009D147A" w:rsidP="00ED214B">
            <w:pPr>
              <w:jc w:val="center"/>
              <w:rPr>
                <w:rFonts w:cs="Arial"/>
                <w:color w:val="000000" w:themeColor="text1"/>
              </w:rPr>
            </w:pPr>
            <w:r w:rsidRPr="002A165F">
              <w:rPr>
                <w:rFonts w:cs="Arial"/>
                <w:color w:val="000000" w:themeColor="text1"/>
              </w:rPr>
              <w:t>273 260,00 €</w:t>
            </w:r>
          </w:p>
        </w:tc>
      </w:tr>
      <w:tr w:rsidR="009D147A" w:rsidRPr="00EA6E8C" w14:paraId="041B542A" w14:textId="77777777" w:rsidTr="009D147A">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A2EF5" w14:textId="77777777" w:rsidR="009D147A" w:rsidRPr="00EA6E8C" w:rsidRDefault="009D147A" w:rsidP="00ED214B">
            <w:pPr>
              <w:rPr>
                <w:rFonts w:cs="Arial"/>
                <w:color w:val="000000" w:themeColor="text1"/>
                <w:lang w:eastAsia="fr-FR"/>
              </w:rPr>
            </w:pPr>
            <w:r w:rsidRPr="00EA6E8C">
              <w:rPr>
                <w:rFonts w:cs="Arial"/>
                <w:color w:val="000000" w:themeColor="text1"/>
                <w:lang w:eastAsia="fr-FR"/>
              </w:rPr>
              <w:t>Soit sur la durée de 36 mois</w:t>
            </w:r>
          </w:p>
        </w:tc>
        <w:tc>
          <w:tcPr>
            <w:tcW w:w="1701" w:type="dxa"/>
            <w:tcBorders>
              <w:top w:val="nil"/>
              <w:left w:val="nil"/>
              <w:bottom w:val="single" w:sz="4" w:space="0" w:color="auto"/>
              <w:right w:val="single" w:sz="4" w:space="0" w:color="auto"/>
            </w:tcBorders>
            <w:shd w:val="clear" w:color="auto" w:fill="auto"/>
            <w:noWrap/>
            <w:vAlign w:val="center"/>
          </w:tcPr>
          <w:p w14:paraId="6614FB7B" w14:textId="77777777" w:rsidR="009D147A" w:rsidRPr="002A165F" w:rsidRDefault="009D147A" w:rsidP="00ED214B">
            <w:pPr>
              <w:jc w:val="center"/>
              <w:rPr>
                <w:rFonts w:cs="Arial"/>
                <w:color w:val="000000" w:themeColor="text1"/>
              </w:rPr>
            </w:pPr>
            <w:r w:rsidRPr="002A165F">
              <w:rPr>
                <w:rFonts w:cs="Arial"/>
                <w:color w:val="000000" w:themeColor="text1"/>
              </w:rPr>
              <w:t>178 182,00 €</w:t>
            </w:r>
          </w:p>
        </w:tc>
        <w:tc>
          <w:tcPr>
            <w:tcW w:w="1500" w:type="dxa"/>
            <w:tcBorders>
              <w:top w:val="nil"/>
              <w:left w:val="nil"/>
              <w:bottom w:val="single" w:sz="4" w:space="0" w:color="auto"/>
              <w:right w:val="single" w:sz="4" w:space="0" w:color="auto"/>
            </w:tcBorders>
            <w:shd w:val="clear" w:color="auto" w:fill="auto"/>
            <w:vAlign w:val="center"/>
          </w:tcPr>
          <w:p w14:paraId="4E007F2A" w14:textId="77777777" w:rsidR="009D147A" w:rsidRPr="002A165F" w:rsidRDefault="009D147A" w:rsidP="00ED214B">
            <w:pPr>
              <w:jc w:val="center"/>
              <w:rPr>
                <w:rFonts w:cs="Arial"/>
                <w:color w:val="000000" w:themeColor="text1"/>
              </w:rPr>
            </w:pPr>
            <w:r w:rsidRPr="002A165F">
              <w:rPr>
                <w:rFonts w:cs="Arial"/>
                <w:color w:val="000000" w:themeColor="text1"/>
              </w:rPr>
              <w:t>1 069 089,50 €</w:t>
            </w:r>
          </w:p>
        </w:tc>
      </w:tr>
    </w:tbl>
    <w:p w14:paraId="6C509481" w14:textId="77777777" w:rsidR="009D147A" w:rsidRDefault="009D147A" w:rsidP="009B45B9">
      <w:pPr>
        <w:pStyle w:val="fcasegauche"/>
        <w:tabs>
          <w:tab w:val="left" w:pos="851"/>
        </w:tabs>
        <w:spacing w:after="0"/>
        <w:ind w:left="0" w:firstLine="0"/>
        <w:rPr>
          <w:rFonts w:ascii="Arial" w:hAnsi="Arial" w:cs="Arial"/>
        </w:rPr>
      </w:pPr>
    </w:p>
    <w:p w14:paraId="4BC80241"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8BCEE3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2A165F"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25E3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67788E0C"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054318">
        <w:rPr>
          <w:rFonts w:ascii="Arial" w:hAnsi="Arial" w:cs="Arial"/>
        </w:rPr>
        <w:t>12</w:t>
      </w:r>
      <w:r w:rsidR="006A6B62">
        <w:rPr>
          <w:rFonts w:ascii="Arial" w:hAnsi="Arial" w:cs="Arial"/>
        </w:rPr>
        <w:t xml:space="preserve"> </w:t>
      </w:r>
      <w:r>
        <w:rPr>
          <w:rFonts w:ascii="Arial" w:hAnsi="Arial" w:cs="Arial"/>
        </w:rPr>
        <w:t xml:space="preserve">mois à compter </w:t>
      </w:r>
      <w:r w:rsidR="006A6B62" w:rsidRPr="006A6B62">
        <w:rPr>
          <w:rFonts w:ascii="Arial" w:hAnsi="Arial" w:cs="Arial"/>
        </w:rPr>
        <w:t xml:space="preserve">de </w:t>
      </w:r>
      <w:r w:rsidR="002A165F">
        <w:rPr>
          <w:rFonts w:ascii="Arial" w:hAnsi="Arial" w:cs="Arial"/>
        </w:rPr>
        <w:t>s</w:t>
      </w:r>
      <w:r w:rsidR="002A165F" w:rsidRPr="006A6B62">
        <w:rPr>
          <w:rFonts w:ascii="Arial" w:hAnsi="Arial" w:cs="Arial"/>
        </w:rPr>
        <w:t xml:space="preserve">a </w:t>
      </w:r>
      <w:r w:rsidR="006A6B62" w:rsidRPr="006A6B62">
        <w:rPr>
          <w:rFonts w:ascii="Arial" w:hAnsi="Arial" w:cs="Arial"/>
        </w:rPr>
        <w:t>notification</w:t>
      </w:r>
      <w:r w:rsidR="002A165F">
        <w:rPr>
          <w:rFonts w:ascii="Arial" w:hAnsi="Arial" w:cs="Arial"/>
        </w:rPr>
        <w:t>.</w:t>
      </w:r>
    </w:p>
    <w:p w14:paraId="4097A304" w14:textId="77777777" w:rsidR="009B1CD0" w:rsidRDefault="009B1CD0" w:rsidP="009B45B9">
      <w:pPr>
        <w:tabs>
          <w:tab w:val="left" w:pos="426"/>
          <w:tab w:val="left" w:pos="851"/>
        </w:tabs>
        <w:jc w:val="both"/>
        <w:rPr>
          <w:rFonts w:ascii="Arial" w:hAnsi="Arial" w:cs="Arial"/>
          <w:b/>
        </w:rPr>
      </w:pPr>
    </w:p>
    <w:p w14:paraId="3A45DC50" w14:textId="13F9D0EB" w:rsidR="006A6B62" w:rsidRDefault="006A6B62" w:rsidP="006A6B62">
      <w:pPr>
        <w:tabs>
          <w:tab w:val="left" w:pos="426"/>
          <w:tab w:val="left" w:pos="851"/>
        </w:tabs>
        <w:spacing w:before="120"/>
        <w:jc w:val="both"/>
        <w:rPr>
          <w:rFonts w:ascii="Arial" w:hAnsi="Arial" w:cs="Arial"/>
        </w:rPr>
      </w:pPr>
      <w:r>
        <w:rPr>
          <w:rFonts w:ascii="Arial" w:hAnsi="Arial" w:cs="Arial"/>
        </w:rPr>
        <w:t>L</w:t>
      </w:r>
      <w:r w:rsidR="009B1CD0">
        <w:rPr>
          <w:rFonts w:ascii="Arial" w:hAnsi="Arial" w:cs="Arial"/>
        </w:rPr>
        <w:t xml:space="preserve">e marché </w:t>
      </w:r>
      <w:r w:rsidR="00FE48C9">
        <w:rPr>
          <w:rFonts w:ascii="Arial" w:hAnsi="Arial" w:cs="Arial"/>
        </w:rPr>
        <w:t>public</w:t>
      </w:r>
      <w:r w:rsidR="009B1CD0">
        <w:rPr>
          <w:rFonts w:ascii="Arial" w:hAnsi="Arial" w:cs="Arial"/>
        </w:rPr>
        <w:t xml:space="preserve"> est reconductible</w:t>
      </w:r>
      <w:r>
        <w:rPr>
          <w:rFonts w:ascii="Arial" w:hAnsi="Arial" w:cs="Arial"/>
        </w:rPr>
        <w:t xml:space="preserve"> </w:t>
      </w:r>
      <w:r w:rsidR="00E87CE0">
        <w:rPr>
          <w:rFonts w:ascii="Arial" w:hAnsi="Arial" w:cs="Arial"/>
        </w:rPr>
        <w:t>2</w:t>
      </w:r>
      <w:r>
        <w:rPr>
          <w:rFonts w:ascii="Arial" w:hAnsi="Arial" w:cs="Arial"/>
        </w:rPr>
        <w:t xml:space="preserve"> fois </w:t>
      </w:r>
      <w:r w:rsidR="00E87CE0">
        <w:rPr>
          <w:rFonts w:ascii="Arial" w:hAnsi="Arial" w:cs="Arial"/>
        </w:rPr>
        <w:t xml:space="preserve">tacitement </w:t>
      </w:r>
      <w:r>
        <w:rPr>
          <w:rFonts w:ascii="Arial" w:hAnsi="Arial" w:cs="Arial"/>
        </w:rPr>
        <w:t>pour une période de 12 mois.</w:t>
      </w:r>
      <w:r w:rsidR="009B1CD0">
        <w:rPr>
          <w:rFonts w:ascii="Arial" w:hAnsi="Arial" w:cs="Arial"/>
        </w:rPr>
        <w:t> </w:t>
      </w:r>
    </w:p>
    <w:p w14:paraId="1AB7CFAC" w14:textId="4124C42D" w:rsidR="006A6B62" w:rsidRDefault="006A6B62" w:rsidP="006A6B62">
      <w:pPr>
        <w:tabs>
          <w:tab w:val="left" w:pos="426"/>
          <w:tab w:val="left" w:pos="851"/>
        </w:tabs>
        <w:spacing w:before="120"/>
        <w:jc w:val="both"/>
        <w:rPr>
          <w:rFonts w:ascii="Arial" w:hAnsi="Arial" w:cs="Arial"/>
        </w:rPr>
      </w:pPr>
      <w:r>
        <w:rPr>
          <w:rFonts w:ascii="Arial" w:hAnsi="Arial" w:cs="Arial"/>
        </w:rPr>
        <w:t>Pour la durée d’exécution se référer au CCTP commun du marché ou au CCAP.</w:t>
      </w:r>
    </w:p>
    <w:p w14:paraId="58D738DD" w14:textId="6DF89AB1"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CB8BB7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D755383"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2A165F"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2A165F"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2A165F"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2A165F"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2A165F"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2A165F"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A46C81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8D93BF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B054DA">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B054DA">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B054DA">
        <w:trPr>
          <w:trHeight w:val="1021"/>
        </w:trPr>
        <w:tc>
          <w:tcPr>
            <w:tcW w:w="4644" w:type="dxa"/>
            <w:tcBorders>
              <w:left w:val="single" w:sz="4" w:space="0" w:color="000000"/>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r w:rsidR="00332B12" w14:paraId="47E64E4A" w14:textId="77777777" w:rsidTr="00B054DA">
        <w:trPr>
          <w:trHeight w:val="1021"/>
        </w:trPr>
        <w:tc>
          <w:tcPr>
            <w:tcW w:w="4644" w:type="dxa"/>
            <w:tcBorders>
              <w:left w:val="single" w:sz="4" w:space="0" w:color="000000"/>
            </w:tcBorders>
            <w:shd w:val="clear" w:color="auto" w:fill="auto"/>
          </w:tcPr>
          <w:p w14:paraId="7DEAD42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4D9BE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0646E40" w14:textId="77777777" w:rsidR="00332B12" w:rsidRDefault="00332B12" w:rsidP="00B054DA">
            <w:pPr>
              <w:tabs>
                <w:tab w:val="left" w:pos="851"/>
              </w:tabs>
              <w:snapToGrid w:val="0"/>
              <w:jc w:val="both"/>
              <w:rPr>
                <w:rFonts w:ascii="Arial" w:hAnsi="Arial" w:cs="Arial"/>
                <w:b/>
                <w:bCs/>
              </w:rPr>
            </w:pPr>
          </w:p>
        </w:tc>
      </w:tr>
      <w:tr w:rsidR="00332B12" w14:paraId="0B524257" w14:textId="77777777" w:rsidTr="00B054DA">
        <w:trPr>
          <w:trHeight w:val="1021"/>
        </w:trPr>
        <w:tc>
          <w:tcPr>
            <w:tcW w:w="4644" w:type="dxa"/>
            <w:tcBorders>
              <w:left w:val="single" w:sz="4" w:space="0" w:color="000000"/>
              <w:bottom w:val="single" w:sz="4" w:space="0" w:color="000000"/>
            </w:tcBorders>
            <w:shd w:val="clear" w:color="auto" w:fill="CCFFFF"/>
          </w:tcPr>
          <w:p w14:paraId="695639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BF58F2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68083F0"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lastRenderedPageBreak/>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46CC553" w14:textId="77777777" w:rsidR="009B1CD0" w:rsidRDefault="009B1CD0" w:rsidP="006C4338">
      <w:pPr>
        <w:tabs>
          <w:tab w:val="left" w:pos="851"/>
        </w:tabs>
      </w:pPr>
    </w:p>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 xml:space="preserve">Ou par délégation, le directeur général adjoint Valéry </w:t>
      </w:r>
      <w:proofErr w:type="spellStart"/>
      <w:r>
        <w:rPr>
          <w:rFonts w:ascii="Arial" w:hAnsi="Arial" w:cs="Arial"/>
        </w:rPr>
        <w:t>Morard</w:t>
      </w:r>
      <w:proofErr w:type="spellEnd"/>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Agence de l'eau Loire-</w:t>
      </w:r>
      <w:proofErr w:type="gramStart"/>
      <w:r w:rsidRPr="00027008">
        <w:rPr>
          <w:rFonts w:ascii="Arial" w:hAnsi="Arial" w:cs="Arial"/>
        </w:rPr>
        <w:t>Bretagne  -</w:t>
      </w:r>
      <w:proofErr w:type="gramEnd"/>
      <w:r w:rsidRPr="00027008">
        <w:rPr>
          <w:rFonts w:ascii="Arial" w:hAnsi="Arial" w:cs="Arial"/>
        </w:rPr>
        <w:t xml:space="preserve">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5AF5F618" w:rsidR="009B1CD0" w:rsidRDefault="009B1CD0" w:rsidP="009B45B9">
      <w:pPr>
        <w:pStyle w:val="fcase2metab"/>
        <w:rPr>
          <w:rFonts w:ascii="Arial" w:hAnsi="Arial" w:cs="Arial"/>
        </w:rPr>
      </w:pPr>
      <w:bookmarkStart w:id="1" w:name="_Hlk204001061"/>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730EA6">
        <w:rPr>
          <w:rFonts w:ascii="Arial" w:hAnsi="Arial" w:cs="Arial"/>
        </w:rPr>
        <w:t xml:space="preserve"> : </w:t>
      </w:r>
      <w:bookmarkEnd w:id="1"/>
      <w:r w:rsidR="00730EA6">
        <w:rPr>
          <w:rFonts w:ascii="Arial" w:hAnsi="Arial" w:cs="Arial"/>
        </w:rPr>
        <w:t>62883</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w:t>
      </w:r>
      <w:proofErr w:type="gramEnd"/>
      <w:r>
        <w:rPr>
          <w:rFonts w:ascii="Arial" w:hAnsi="Arial" w:cs="Arial"/>
        </w:rPr>
        <w:t xml:space="preserve"> ou avis de l’autorité chargée du contrôle financier :</w:t>
      </w:r>
    </w:p>
    <w:p w14:paraId="617FC9D1" w14:textId="2ECD1013"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07BF155F" w14:textId="5E6F39D2" w:rsidR="009B1CD0" w:rsidRDefault="009B1CD0" w:rsidP="009B45B9">
      <w:pPr>
        <w:tabs>
          <w:tab w:val="left" w:pos="851"/>
          <w:tab w:val="left" w:pos="5245"/>
          <w:tab w:val="left" w:pos="7371"/>
          <w:tab w:val="left" w:pos="7655"/>
        </w:tabs>
        <w:jc w:val="both"/>
      </w:pPr>
      <w:r>
        <w:rPr>
          <w:rFonts w:ascii="Arial" w:hAnsi="Arial" w:cs="Arial"/>
        </w:rPr>
        <w:tab/>
        <w:t xml:space="preserve">A : </w:t>
      </w:r>
      <w:proofErr w:type="gramStart"/>
      <w:r w:rsidR="00730EA6">
        <w:rPr>
          <w:rFonts w:ascii="Arial" w:hAnsi="Arial" w:cs="Arial"/>
        </w:rPr>
        <w:t>Orléans</w:t>
      </w:r>
      <w:r>
        <w:rPr>
          <w:rFonts w:ascii="Arial" w:hAnsi="Arial" w:cs="Arial"/>
        </w:rPr>
        <w:t xml:space="preserve"> ,</w:t>
      </w:r>
      <w:proofErr w:type="gramEnd"/>
      <w:r>
        <w:rPr>
          <w:rFonts w:ascii="Arial" w:hAnsi="Arial" w:cs="Arial"/>
        </w:rPr>
        <w:t xml:space="preserve"> le …………………</w:t>
      </w:r>
    </w:p>
    <w:p w14:paraId="48A3A4D8" w14:textId="77777777" w:rsidR="009B1CD0" w:rsidRDefault="009B1CD0" w:rsidP="009B45B9">
      <w:pPr>
        <w:tabs>
          <w:tab w:val="left" w:pos="851"/>
        </w:tabs>
      </w:pPr>
    </w:p>
    <w:p w14:paraId="48F7C94F" w14:textId="77777777" w:rsidR="009B1CD0" w:rsidRDefault="009B1CD0" w:rsidP="009B45B9">
      <w:pPr>
        <w:tabs>
          <w:tab w:val="left" w:pos="851"/>
        </w:tabs>
      </w:pPr>
    </w:p>
    <w:p w14:paraId="64F2C98B" w14:textId="77777777" w:rsidR="009B1CD0" w:rsidRDefault="009B1CD0" w:rsidP="009B45B9">
      <w:pPr>
        <w:tabs>
          <w:tab w:val="left" w:pos="851"/>
        </w:tabs>
      </w:pPr>
    </w:p>
    <w:p w14:paraId="512ABE46" w14:textId="77777777" w:rsidR="009B1CD0" w:rsidRDefault="009B1CD0" w:rsidP="009B45B9">
      <w:pPr>
        <w:tabs>
          <w:tab w:val="left" w:pos="851"/>
        </w:tabs>
      </w:pP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p w14:paraId="7B60DFE3" w14:textId="77777777" w:rsidR="002C2CA3" w:rsidRDefault="002C2CA3" w:rsidP="009B45B9">
      <w:pPr>
        <w:tabs>
          <w:tab w:val="left" w:pos="851"/>
        </w:tabs>
        <w:jc w:val="both"/>
      </w:pPr>
    </w:p>
    <w:p w14:paraId="4E79F96E" w14:textId="77777777" w:rsidR="002C2CA3" w:rsidRDefault="002C2CA3" w:rsidP="009B45B9">
      <w:pPr>
        <w:tabs>
          <w:tab w:val="left" w:pos="851"/>
        </w:tabs>
        <w:jc w:val="both"/>
      </w:pPr>
    </w:p>
    <w:p w14:paraId="3862D571" w14:textId="77777777" w:rsidR="008B2A38" w:rsidRDefault="008B2A38" w:rsidP="009B45B9">
      <w:pPr>
        <w:tabs>
          <w:tab w:val="left" w:pos="851"/>
        </w:tabs>
        <w:jc w:val="both"/>
      </w:pPr>
    </w:p>
    <w:p w14:paraId="42A319C8" w14:textId="77777777" w:rsidR="001C40C0" w:rsidRDefault="001C40C0" w:rsidP="009B45B9">
      <w:pPr>
        <w:tabs>
          <w:tab w:val="left" w:pos="851"/>
        </w:tabs>
        <w:rPr>
          <w:rFonts w:ascii="Arial" w:hAnsi="Arial" w:cs="Arial"/>
        </w:rPr>
      </w:pPr>
    </w:p>
    <w:p w14:paraId="0620DD4F" w14:textId="77777777" w:rsidR="008B2A38" w:rsidRDefault="008B2A38" w:rsidP="009B45B9">
      <w:pPr>
        <w:tabs>
          <w:tab w:val="left" w:pos="851"/>
        </w:tabs>
        <w:rPr>
          <w:rFonts w:ascii="Arial" w:hAnsi="Arial" w:cs="Arial"/>
        </w:rPr>
      </w:pPr>
    </w:p>
    <w:p w14:paraId="35D6D666" w14:textId="77777777" w:rsidR="003A7270" w:rsidRDefault="003A7270" w:rsidP="009B45B9">
      <w:pPr>
        <w:tabs>
          <w:tab w:val="left" w:pos="851"/>
        </w:tabs>
        <w:rPr>
          <w:rFonts w:ascii="Arial" w:hAnsi="Arial" w:cs="Arial"/>
        </w:rPr>
      </w:pPr>
    </w:p>
    <w:sectPr w:rsidR="003A727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7A6A2D8D" w:rsidR="005824AE" w:rsidRDefault="003736CE" w:rsidP="00FE48C9">
          <w:pPr>
            <w:jc w:val="center"/>
            <w:rPr>
              <w:rFonts w:ascii="Arial" w:hAnsi="Arial" w:cs="Arial"/>
              <w:b/>
            </w:rPr>
          </w:pPr>
          <w:r>
            <w:rPr>
              <w:rFonts w:ascii="Arial" w:hAnsi="Arial" w:cs="Arial"/>
              <w:b/>
              <w:i/>
            </w:rPr>
            <w:t>2</w:t>
          </w:r>
          <w:r w:rsidR="00A37E76">
            <w:rPr>
              <w:rFonts w:ascii="Arial" w:hAnsi="Arial" w:cs="Arial"/>
              <w:b/>
              <w:i/>
            </w:rPr>
            <w:t>6</w:t>
          </w:r>
          <w:r>
            <w:rPr>
              <w:rFonts w:ascii="Arial" w:hAnsi="Arial" w:cs="Arial"/>
              <w:b/>
              <w:i/>
            </w:rPr>
            <w:t>S0</w:t>
          </w:r>
          <w:r w:rsidR="00A37E76">
            <w:rPr>
              <w:rFonts w:ascii="Arial" w:hAnsi="Arial" w:cs="Arial"/>
              <w:b/>
              <w:i/>
            </w:rPr>
            <w:t>12</w:t>
          </w:r>
          <w:r>
            <w:rPr>
              <w:rFonts w:ascii="Arial" w:hAnsi="Arial" w:cs="Arial"/>
              <w:b/>
              <w:i/>
            </w:rPr>
            <w:t xml:space="preserve">-lot </w:t>
          </w:r>
          <w:r w:rsidR="00EA4781">
            <w:rPr>
              <w:rFonts w:ascii="Arial" w:hAnsi="Arial" w:cs="Arial"/>
              <w:b/>
              <w:i/>
            </w:rPr>
            <w:t>3</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9D147A" w:rsidRDefault="009D147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6"/>
  </w:num>
  <w:num w:numId="7" w16cid:durableId="84936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4318"/>
    <w:rsid w:val="00067F94"/>
    <w:rsid w:val="0007102E"/>
    <w:rsid w:val="000A2E05"/>
    <w:rsid w:val="000E0020"/>
    <w:rsid w:val="000F6556"/>
    <w:rsid w:val="0014043E"/>
    <w:rsid w:val="0015441F"/>
    <w:rsid w:val="00156924"/>
    <w:rsid w:val="00166B56"/>
    <w:rsid w:val="00174505"/>
    <w:rsid w:val="001A6B6D"/>
    <w:rsid w:val="001C40C0"/>
    <w:rsid w:val="001C733C"/>
    <w:rsid w:val="001F3682"/>
    <w:rsid w:val="0021527A"/>
    <w:rsid w:val="00215FB5"/>
    <w:rsid w:val="0021797C"/>
    <w:rsid w:val="00225A1A"/>
    <w:rsid w:val="002904AF"/>
    <w:rsid w:val="002A165F"/>
    <w:rsid w:val="002C2CA3"/>
    <w:rsid w:val="002C4B3E"/>
    <w:rsid w:val="002C79D6"/>
    <w:rsid w:val="002E56C1"/>
    <w:rsid w:val="00306797"/>
    <w:rsid w:val="00332B12"/>
    <w:rsid w:val="00354C04"/>
    <w:rsid w:val="003736CE"/>
    <w:rsid w:val="00385E76"/>
    <w:rsid w:val="003A7270"/>
    <w:rsid w:val="003D7B71"/>
    <w:rsid w:val="003F4DD7"/>
    <w:rsid w:val="0043706E"/>
    <w:rsid w:val="0044597F"/>
    <w:rsid w:val="004A2CB3"/>
    <w:rsid w:val="004A7169"/>
    <w:rsid w:val="004C5755"/>
    <w:rsid w:val="004E75A6"/>
    <w:rsid w:val="004F3C26"/>
    <w:rsid w:val="00513E35"/>
    <w:rsid w:val="00514DAF"/>
    <w:rsid w:val="00527113"/>
    <w:rsid w:val="00532EC7"/>
    <w:rsid w:val="00541CA3"/>
    <w:rsid w:val="005546A9"/>
    <w:rsid w:val="005824AE"/>
    <w:rsid w:val="005846FB"/>
    <w:rsid w:val="005A05C1"/>
    <w:rsid w:val="005A4A3B"/>
    <w:rsid w:val="005A4CB5"/>
    <w:rsid w:val="005B2316"/>
    <w:rsid w:val="005C7953"/>
    <w:rsid w:val="005F0DCE"/>
    <w:rsid w:val="0061068C"/>
    <w:rsid w:val="0064560F"/>
    <w:rsid w:val="00660727"/>
    <w:rsid w:val="00662A86"/>
    <w:rsid w:val="0068615F"/>
    <w:rsid w:val="006A37B0"/>
    <w:rsid w:val="006A6B62"/>
    <w:rsid w:val="006B5057"/>
    <w:rsid w:val="006C4338"/>
    <w:rsid w:val="006E404F"/>
    <w:rsid w:val="006F0D69"/>
    <w:rsid w:val="006F3DF9"/>
    <w:rsid w:val="007060E5"/>
    <w:rsid w:val="00710FD6"/>
    <w:rsid w:val="00730A78"/>
    <w:rsid w:val="00730EA6"/>
    <w:rsid w:val="007558B5"/>
    <w:rsid w:val="00757151"/>
    <w:rsid w:val="007909E0"/>
    <w:rsid w:val="0079785C"/>
    <w:rsid w:val="007C3379"/>
    <w:rsid w:val="007D4001"/>
    <w:rsid w:val="007D408E"/>
    <w:rsid w:val="007D7A65"/>
    <w:rsid w:val="007F68A6"/>
    <w:rsid w:val="0081132C"/>
    <w:rsid w:val="0083205E"/>
    <w:rsid w:val="00840934"/>
    <w:rsid w:val="00844DAA"/>
    <w:rsid w:val="008450C7"/>
    <w:rsid w:val="00876A73"/>
    <w:rsid w:val="008B2A38"/>
    <w:rsid w:val="009077B5"/>
    <w:rsid w:val="009147F4"/>
    <w:rsid w:val="00930A5C"/>
    <w:rsid w:val="009310BE"/>
    <w:rsid w:val="00934503"/>
    <w:rsid w:val="00972598"/>
    <w:rsid w:val="00983FF3"/>
    <w:rsid w:val="0099043F"/>
    <w:rsid w:val="009B1CD0"/>
    <w:rsid w:val="009B45B9"/>
    <w:rsid w:val="009C4738"/>
    <w:rsid w:val="009D147A"/>
    <w:rsid w:val="009D661E"/>
    <w:rsid w:val="00A316C2"/>
    <w:rsid w:val="00A34D04"/>
    <w:rsid w:val="00A37E76"/>
    <w:rsid w:val="00A63726"/>
    <w:rsid w:val="00AB5FB5"/>
    <w:rsid w:val="00AB6A6F"/>
    <w:rsid w:val="00AE5BB1"/>
    <w:rsid w:val="00AE7831"/>
    <w:rsid w:val="00B02608"/>
    <w:rsid w:val="00B0289C"/>
    <w:rsid w:val="00B054DA"/>
    <w:rsid w:val="00B50644"/>
    <w:rsid w:val="00B87564"/>
    <w:rsid w:val="00B95AD4"/>
    <w:rsid w:val="00BA44E5"/>
    <w:rsid w:val="00BD767E"/>
    <w:rsid w:val="00BE6078"/>
    <w:rsid w:val="00C23457"/>
    <w:rsid w:val="00C40C12"/>
    <w:rsid w:val="00C418E2"/>
    <w:rsid w:val="00C630AD"/>
    <w:rsid w:val="00C635C1"/>
    <w:rsid w:val="00C83930"/>
    <w:rsid w:val="00C91060"/>
    <w:rsid w:val="00C911FE"/>
    <w:rsid w:val="00CD185D"/>
    <w:rsid w:val="00CD46CC"/>
    <w:rsid w:val="00CE67FD"/>
    <w:rsid w:val="00D26AD2"/>
    <w:rsid w:val="00D337D7"/>
    <w:rsid w:val="00D412FD"/>
    <w:rsid w:val="00D46BC7"/>
    <w:rsid w:val="00D90A00"/>
    <w:rsid w:val="00DF4FB2"/>
    <w:rsid w:val="00E20DB0"/>
    <w:rsid w:val="00E47798"/>
    <w:rsid w:val="00E50A1B"/>
    <w:rsid w:val="00E74C76"/>
    <w:rsid w:val="00E87CE0"/>
    <w:rsid w:val="00E96FF6"/>
    <w:rsid w:val="00EA4781"/>
    <w:rsid w:val="00EE15E8"/>
    <w:rsid w:val="00F118EF"/>
    <w:rsid w:val="00F92811"/>
    <w:rsid w:val="00FB737A"/>
    <w:rsid w:val="00FE48C9"/>
    <w:rsid w:val="00FE51D1"/>
    <w:rsid w:val="00FF4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 w:type="paragraph" w:customStyle="1" w:styleId="Standard">
    <w:name w:val="Standard"/>
    <w:link w:val="StandardCar"/>
    <w:rsid w:val="00054318"/>
    <w:pPr>
      <w:pBdr>
        <w:top w:val="none" w:sz="4" w:space="0" w:color="000000"/>
        <w:left w:val="none" w:sz="4" w:space="0" w:color="000000"/>
        <w:bottom w:val="none" w:sz="4" w:space="0" w:color="000000"/>
        <w:right w:val="none" w:sz="4" w:space="0" w:color="000000"/>
        <w:between w:val="none" w:sz="4" w:space="0" w:color="000000"/>
      </w:pBdr>
      <w:spacing w:before="120"/>
      <w:jc w:val="both"/>
    </w:pPr>
    <w:rPr>
      <w:rFonts w:ascii="Arial" w:eastAsia="Andale Sans UI" w:hAnsi="Arial" w:cs="Tahoma"/>
      <w:szCs w:val="24"/>
      <w:lang w:eastAsia="ja-JP" w:bidi="fa-IR"/>
    </w:rPr>
  </w:style>
  <w:style w:type="character" w:customStyle="1" w:styleId="StandardCar">
    <w:name w:val="Standard Car"/>
    <w:basedOn w:val="Policepardfaut"/>
    <w:link w:val="Standard"/>
    <w:rsid w:val="00054318"/>
    <w:rPr>
      <w:rFonts w:ascii="Arial" w:eastAsia="Andale Sans UI" w:hAnsi="Arial" w:cs="Tahoma"/>
      <w:szCs w:val="24"/>
      <w:lang w:eastAsia="ja-JP" w:bidi="fa-IR"/>
    </w:rPr>
  </w:style>
  <w:style w:type="paragraph" w:styleId="Rvision">
    <w:name w:val="Revision"/>
    <w:hidden/>
    <w:uiPriority w:val="99"/>
    <w:semiHidden/>
    <w:rsid w:val="00C418E2"/>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0" ma:contentTypeDescription="Crée un document." ma:contentTypeScope="" ma:versionID="b4e1dc141981d2c92e1c6d37721a675a">
  <xsd:schema xmlns:xsd="http://www.w3.org/2001/XMLSchema" xmlns:xs="http://www.w3.org/2001/XMLSchema" xmlns:p="http://schemas.microsoft.com/office/2006/metadata/properties" targetNamespace="http://schemas.microsoft.com/office/2006/metadata/properties" ma:root="true" ma:fieldsID="935ec9c0e90322864eb5b367de8fc2e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customXml/itemProps2.xml><?xml version="1.0" encoding="utf-8"?>
<ds:datastoreItem xmlns:ds="http://schemas.openxmlformats.org/officeDocument/2006/customXml" ds:itemID="{D8C6C021-994F-4D31-BEC3-60D1A2FEE61A}"/>
</file>

<file path=customXml/itemProps3.xml><?xml version="1.0" encoding="utf-8"?>
<ds:datastoreItem xmlns:ds="http://schemas.openxmlformats.org/officeDocument/2006/customXml" ds:itemID="{B7A0DFE5-8903-4F12-BFB1-1A9A1F647488}"/>
</file>

<file path=customXml/itemProps4.xml><?xml version="1.0" encoding="utf-8"?>
<ds:datastoreItem xmlns:ds="http://schemas.openxmlformats.org/officeDocument/2006/customXml" ds:itemID="{39341A01-3C5B-438F-A77D-B57EC789E555}"/>
</file>

<file path=docProps/app.xml><?xml version="1.0" encoding="utf-8"?>
<Properties xmlns="http://schemas.openxmlformats.org/officeDocument/2006/extended-properties" xmlns:vt="http://schemas.openxmlformats.org/officeDocument/2006/docPropsVTypes">
  <Template>DC1TYP_F.DOT</Template>
  <TotalTime>7</TotalTime>
  <Pages>6</Pages>
  <Words>1594</Words>
  <Characters>8772</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10346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CALAME Marie-Agnes</cp:lastModifiedBy>
  <cp:revision>10</cp:revision>
  <cp:lastPrinted>2016-11-04T11:53:00Z</cp:lastPrinted>
  <dcterms:created xsi:type="dcterms:W3CDTF">2026-06-23T15:56:00Z</dcterms:created>
  <dcterms:modified xsi:type="dcterms:W3CDTF">2026-07-08T14:54:00Z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